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42F78185"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w:t>
      </w:r>
      <w:r w:rsidR="00E52289">
        <w:t>9</w:t>
      </w:r>
      <w:r w:rsidRPr="00A12417">
        <w:t xml:space="preserve">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93296B" w:rsidRPr="0093296B">
        <w:rPr>
          <w:rFonts w:ascii="Calibri" w:eastAsia="Times New Roman" w:hAnsi="Calibri" w:cs="Calibri"/>
          <w:bCs w:val="0"/>
          <w:color w:val="auto"/>
          <w:szCs w:val="20"/>
        </w:rPr>
        <w:t>POST/DYS/OR/GZ/01782/2026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074C68A" w14:textId="71DADB49" w:rsidR="0093296B" w:rsidRPr="0093296B" w:rsidRDefault="00A12417" w:rsidP="0093296B">
      <w:pPr>
        <w:spacing w:before="360" w:after="240" w:line="240" w:lineRule="auto"/>
        <w:rPr>
          <w:rFonts w:cs="Arial"/>
          <w:b/>
          <w:bCs/>
          <w:i/>
          <w:snapToGrid w:val="0"/>
          <w:color w:val="000000"/>
          <w:szCs w:val="22"/>
        </w:rPr>
      </w:pPr>
      <w:r w:rsidRPr="0093296B">
        <w:rPr>
          <w:rFonts w:asciiTheme="minorHAnsi" w:hAnsiTheme="minorHAnsi" w:cs="Arial"/>
          <w:szCs w:val="22"/>
        </w:rPr>
        <w:t>Składając ofertę w postępowaniu zakupowym</w:t>
      </w:r>
      <w:r w:rsidRPr="0093296B">
        <w:rPr>
          <w:rFonts w:asciiTheme="minorHAnsi" w:hAnsiTheme="minorHAnsi" w:cstheme="minorHAnsi"/>
          <w:szCs w:val="22"/>
        </w:rPr>
        <w:t xml:space="preserve"> prowadzonym w trybie przetargu nieograniczonego o</w:t>
      </w:r>
      <w:r w:rsidR="000C72D8" w:rsidRPr="0093296B">
        <w:rPr>
          <w:rFonts w:asciiTheme="minorHAnsi" w:hAnsiTheme="minorHAnsi" w:cstheme="minorHAnsi"/>
          <w:szCs w:val="22"/>
        </w:rPr>
        <w:t> </w:t>
      </w:r>
      <w:r w:rsidRPr="0093296B">
        <w:rPr>
          <w:rFonts w:asciiTheme="minorHAnsi" w:hAnsiTheme="minorHAnsi" w:cstheme="minorHAnsi"/>
          <w:szCs w:val="22"/>
        </w:rPr>
        <w:t>nazwie. „</w:t>
      </w:r>
      <w:r w:rsidR="0093296B" w:rsidRPr="0093296B">
        <w:rPr>
          <w:rFonts w:cs="Arial"/>
          <w:b/>
          <w:bCs/>
          <w:i/>
          <w:snapToGrid w:val="0"/>
          <w:color w:val="000000"/>
          <w:szCs w:val="22"/>
        </w:rPr>
        <w:t>Sukcesywne wykonywanie dokumentacji projektowej i budowa przyłączy elektroenergetycznych średniego napięcia na terenie działania Oddziału Rzeszów”</w:t>
      </w:r>
    </w:p>
    <w:p w14:paraId="4AB2ADDB" w14:textId="2AF1785F" w:rsidR="00493C9D" w:rsidRDefault="00A12417" w:rsidP="00AB52B6">
      <w:pPr>
        <w:spacing w:before="360" w:after="240" w:line="240" w:lineRule="auto"/>
        <w:rPr>
          <w:rFonts w:cs="Calibri"/>
          <w:bCs/>
          <w:szCs w:val="22"/>
          <w:lang w:eastAsia="pl-PL"/>
        </w:rPr>
      </w:pPr>
      <w:r w:rsidRPr="009B2A00">
        <w:rPr>
          <w:rFonts w:asciiTheme="minorHAnsi" w:hAnsiTheme="minorHAnsi" w:cstheme="minorHAnsi"/>
          <w:szCs w:val="22"/>
        </w:rPr>
        <w:t>”,</w:t>
      </w:r>
      <w:r w:rsidRPr="00FD2948">
        <w:rPr>
          <w:rFonts w:asciiTheme="minorHAnsi" w:hAnsiTheme="minorHAnsi" w:cstheme="minorHAnsi"/>
          <w:szCs w:val="22"/>
        </w:rPr>
        <w:t xml:space="preserve"> </w:t>
      </w:r>
      <w:r w:rsidRPr="00A12417">
        <w:rPr>
          <w:rFonts w:cs="Calibri"/>
          <w:b/>
          <w:bCs/>
          <w:szCs w:val="22"/>
          <w:lang w:eastAsia="pl-PL"/>
        </w:rPr>
        <w:t>oświadczamy</w:t>
      </w:r>
      <w:r w:rsidRPr="00A12417">
        <w:rPr>
          <w:rFonts w:cs="Calibri"/>
          <w:bCs/>
          <w:szCs w:val="22"/>
          <w:lang w:eastAsia="pl-PL"/>
        </w:rPr>
        <w:t xml:space="preserve">, że w okresie ostatnich </w:t>
      </w:r>
      <w:r w:rsidR="009B2A00" w:rsidRPr="00A20861">
        <w:rPr>
          <w:rFonts w:cs="Calibri"/>
          <w:bCs/>
          <w:szCs w:val="22"/>
          <w:lang w:eastAsia="pl-PL"/>
        </w:rPr>
        <w:t>5</w:t>
      </w:r>
      <w:r w:rsidRPr="00A12417">
        <w:rPr>
          <w:rFonts w:cs="Calibri"/>
          <w:bCs/>
          <w:szCs w:val="22"/>
          <w:lang w:eastAsia="pl-PL"/>
        </w:rPr>
        <w:t xml:space="preserve"> lat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E66420">
        <w:rPr>
          <w:rFonts w:cs="Calibri"/>
          <w:b/>
          <w:bCs/>
          <w:szCs w:val="22"/>
        </w:rPr>
        <w:t>Do niniejszego wykazu dołączamy dowody</w:t>
      </w:r>
      <w:r w:rsidRPr="00A12417">
        <w:rPr>
          <w:rFonts w:cs="Calibri"/>
          <w:szCs w:val="22"/>
        </w:rPr>
        <w:t xml:space="preserve">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footerReference w:type="default" r:id="rId9"/>
      <w:headerReference w:type="first" r:id="rId10"/>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4216C" w14:textId="77777777" w:rsidR="003450E0" w:rsidRDefault="003450E0" w:rsidP="004A302B">
      <w:pPr>
        <w:spacing w:line="240" w:lineRule="auto"/>
      </w:pPr>
      <w:r>
        <w:separator/>
      </w:r>
    </w:p>
  </w:endnote>
  <w:endnote w:type="continuationSeparator" w:id="0">
    <w:p w14:paraId="6E460F85" w14:textId="77777777" w:rsidR="003450E0" w:rsidRDefault="003450E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BA1D1" w14:textId="77777777" w:rsidR="003450E0" w:rsidRDefault="003450E0" w:rsidP="004A302B">
      <w:pPr>
        <w:spacing w:line="240" w:lineRule="auto"/>
      </w:pPr>
      <w:r>
        <w:separator/>
      </w:r>
    </w:p>
  </w:footnote>
  <w:footnote w:type="continuationSeparator" w:id="0">
    <w:p w14:paraId="06B20DA2" w14:textId="77777777" w:rsidR="003450E0" w:rsidRDefault="003450E0"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1ACE"/>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7AD"/>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0E0"/>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1293"/>
    <w:rsid w:val="004B2351"/>
    <w:rsid w:val="004B5230"/>
    <w:rsid w:val="004B5F30"/>
    <w:rsid w:val="004B6A92"/>
    <w:rsid w:val="004B7C5F"/>
    <w:rsid w:val="004C009E"/>
    <w:rsid w:val="004C0B44"/>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6E03"/>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3601"/>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57B54"/>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296B"/>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861"/>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16E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39"/>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4DC"/>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289"/>
    <w:rsid w:val="00E52B74"/>
    <w:rsid w:val="00E52E88"/>
    <w:rsid w:val="00E54216"/>
    <w:rsid w:val="00E5431E"/>
    <w:rsid w:val="00E54BCD"/>
    <w:rsid w:val="00E55254"/>
    <w:rsid w:val="00E559F6"/>
    <w:rsid w:val="00E55F10"/>
    <w:rsid w:val="00E563DF"/>
    <w:rsid w:val="00E5684A"/>
    <w:rsid w:val="00E61A45"/>
    <w:rsid w:val="00E6298A"/>
    <w:rsid w:val="00E640E1"/>
    <w:rsid w:val="00E66420"/>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519613282">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202886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166</Words>
  <Characters>1001</Characters>
  <Application>Microsoft Office Word</Application>
  <DocSecurity>0</DocSecurity>
  <Lines>8</Lines>
  <Paragraphs>2</Paragraphs>
  <ScaleCrop>false</ScaleCrop>
  <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2026-05-12T07:38:00Z</dcterms:created>
  <dcterms:modified xsi:type="dcterms:W3CDTF">2026-05-13T08:01:00Z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2026-05-12T07:38:35Z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2022629e-06d4-404d-8ee2-4727445ec9e6</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